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710E0" w:rsidRPr="005224F3" w:rsidRDefault="00C11104" w:rsidP="009D425F">
      <w:pPr>
        <w:spacing w:beforeLines="50" w:before="156" w:afterLines="50" w:after="156"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6"/>
          <w:szCs w:val="36"/>
        </w:rPr>
        <w:t>人类遗传资源申报登记表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1417"/>
        <w:gridCol w:w="2835"/>
      </w:tblGrid>
      <w:tr w:rsidR="00C11104" w:rsidTr="007B4C62">
        <w:trPr>
          <w:trHeight w:val="680"/>
        </w:trPr>
        <w:tc>
          <w:tcPr>
            <w:tcW w:w="8613" w:type="dxa"/>
            <w:gridSpan w:val="4"/>
            <w:vAlign w:val="center"/>
          </w:tcPr>
          <w:p w:rsidR="00C11104" w:rsidRDefault="00C11104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项目基本信息</w:t>
            </w:r>
          </w:p>
        </w:tc>
      </w:tr>
      <w:tr w:rsidR="00C11104" w:rsidRPr="00C11104" w:rsidTr="00585071">
        <w:trPr>
          <w:trHeight w:val="1076"/>
        </w:trPr>
        <w:tc>
          <w:tcPr>
            <w:tcW w:w="1526" w:type="dxa"/>
            <w:vAlign w:val="center"/>
          </w:tcPr>
          <w:p w:rsidR="00C11104" w:rsidRPr="00C11104" w:rsidRDefault="00C11104">
            <w:pPr>
              <w:spacing w:line="360" w:lineRule="auto"/>
              <w:jc w:val="center"/>
              <w:rPr>
                <w:sz w:val="24"/>
              </w:rPr>
            </w:pPr>
            <w:r w:rsidRPr="00C11104">
              <w:rPr>
                <w:rFonts w:hint="eastAsia"/>
                <w:sz w:val="24"/>
              </w:rPr>
              <w:t>项目名称</w:t>
            </w:r>
          </w:p>
        </w:tc>
        <w:tc>
          <w:tcPr>
            <w:tcW w:w="7087" w:type="dxa"/>
            <w:gridSpan w:val="3"/>
            <w:vAlign w:val="center"/>
          </w:tcPr>
          <w:p w:rsidR="00C11104" w:rsidRPr="00C11104" w:rsidRDefault="00C11104" w:rsidP="00C11104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3D1BB5">
        <w:trPr>
          <w:trHeight w:val="680"/>
        </w:trPr>
        <w:tc>
          <w:tcPr>
            <w:tcW w:w="1526" w:type="dxa"/>
            <w:vAlign w:val="center"/>
          </w:tcPr>
          <w:p w:rsidR="003D1BB5" w:rsidRDefault="003D1BB5" w:rsidP="00C1110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方案编号</w:t>
            </w:r>
          </w:p>
        </w:tc>
        <w:tc>
          <w:tcPr>
            <w:tcW w:w="7087" w:type="dxa"/>
            <w:gridSpan w:val="3"/>
            <w:vAlign w:val="center"/>
          </w:tcPr>
          <w:p w:rsidR="003D1BB5" w:rsidRDefault="003D1BB5">
            <w:pPr>
              <w:spacing w:line="360" w:lineRule="auto"/>
              <w:rPr>
                <w:bCs/>
                <w:sz w:val="24"/>
              </w:rPr>
            </w:pPr>
          </w:p>
        </w:tc>
      </w:tr>
      <w:tr w:rsidR="007B4C62" w:rsidTr="007B4C62">
        <w:trPr>
          <w:trHeight w:val="680"/>
        </w:trPr>
        <w:tc>
          <w:tcPr>
            <w:tcW w:w="1526" w:type="dxa"/>
            <w:vAlign w:val="center"/>
          </w:tcPr>
          <w:p w:rsidR="007B4C62" w:rsidRDefault="007B4C62" w:rsidP="00C1110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组长单位</w:t>
            </w:r>
          </w:p>
        </w:tc>
        <w:tc>
          <w:tcPr>
            <w:tcW w:w="7087" w:type="dxa"/>
            <w:gridSpan w:val="3"/>
            <w:vAlign w:val="center"/>
          </w:tcPr>
          <w:p w:rsidR="007B4C62" w:rsidRDefault="007B4C62">
            <w:pPr>
              <w:spacing w:line="360" w:lineRule="auto"/>
              <w:rPr>
                <w:bCs/>
                <w:sz w:val="24"/>
              </w:rPr>
            </w:pPr>
          </w:p>
        </w:tc>
      </w:tr>
      <w:tr w:rsidR="00C11104" w:rsidTr="007B4C62">
        <w:trPr>
          <w:trHeight w:val="680"/>
        </w:trPr>
        <w:tc>
          <w:tcPr>
            <w:tcW w:w="1526" w:type="dxa"/>
            <w:vAlign w:val="center"/>
          </w:tcPr>
          <w:p w:rsidR="00C11104" w:rsidRDefault="00624DA6" w:rsidP="00C1110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专业</w:t>
            </w:r>
            <w:r w:rsidR="00C11104">
              <w:rPr>
                <w:rFonts w:hint="eastAsia"/>
                <w:bCs/>
                <w:sz w:val="24"/>
              </w:rPr>
              <w:t>科室</w:t>
            </w:r>
          </w:p>
        </w:tc>
        <w:tc>
          <w:tcPr>
            <w:tcW w:w="2835" w:type="dxa"/>
            <w:vAlign w:val="center"/>
          </w:tcPr>
          <w:p w:rsidR="00C11104" w:rsidRDefault="00C11104" w:rsidP="00C11104">
            <w:pPr>
              <w:spacing w:line="360" w:lineRule="auto"/>
              <w:jc w:val="left"/>
              <w:rPr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C11104" w:rsidRDefault="00C11104" w:rsidP="00C1110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主要研究者</w:t>
            </w:r>
          </w:p>
        </w:tc>
        <w:tc>
          <w:tcPr>
            <w:tcW w:w="2835" w:type="dxa"/>
            <w:vAlign w:val="center"/>
          </w:tcPr>
          <w:p w:rsidR="00C11104" w:rsidRDefault="00C11104">
            <w:pPr>
              <w:spacing w:line="360" w:lineRule="auto"/>
              <w:rPr>
                <w:bCs/>
                <w:sz w:val="24"/>
              </w:rPr>
            </w:pPr>
          </w:p>
        </w:tc>
      </w:tr>
      <w:tr w:rsidR="00CC40E4" w:rsidTr="007B4C62">
        <w:trPr>
          <w:trHeight w:val="680"/>
        </w:trPr>
        <w:tc>
          <w:tcPr>
            <w:tcW w:w="8613" w:type="dxa"/>
            <w:gridSpan w:val="4"/>
            <w:vAlign w:val="center"/>
          </w:tcPr>
          <w:p w:rsidR="00CC40E4" w:rsidRPr="008F7753" w:rsidRDefault="00CC40E4">
            <w:pPr>
              <w:spacing w:line="360" w:lineRule="auto"/>
              <w:jc w:val="center"/>
              <w:rPr>
                <w:b/>
                <w:sz w:val="24"/>
              </w:rPr>
            </w:pPr>
            <w:r w:rsidRPr="008F7753">
              <w:rPr>
                <w:rFonts w:hint="eastAsia"/>
                <w:b/>
                <w:sz w:val="24"/>
              </w:rPr>
              <w:t>合作单位情况</w:t>
            </w:r>
          </w:p>
        </w:tc>
      </w:tr>
      <w:tr w:rsidR="00CC40E4" w:rsidTr="007B4C62">
        <w:trPr>
          <w:trHeight w:val="680"/>
        </w:trPr>
        <w:tc>
          <w:tcPr>
            <w:tcW w:w="1526" w:type="dxa"/>
            <w:vAlign w:val="center"/>
          </w:tcPr>
          <w:p w:rsidR="00CC40E4" w:rsidRDefault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申办者</w:t>
            </w:r>
          </w:p>
        </w:tc>
        <w:tc>
          <w:tcPr>
            <w:tcW w:w="4252" w:type="dxa"/>
            <w:gridSpan w:val="2"/>
            <w:vAlign w:val="center"/>
          </w:tcPr>
          <w:p w:rsidR="00CC40E4" w:rsidRPr="00C22505" w:rsidRDefault="00CC40E4">
            <w:pPr>
              <w:spacing w:beforeLines="20" w:before="62" w:line="288" w:lineRule="auto"/>
              <w:rPr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CC40E4" w:rsidRPr="00C22505" w:rsidRDefault="00CC40E4">
            <w:pPr>
              <w:numPr>
                <w:ilvl w:val="0"/>
                <w:numId w:val="20"/>
              </w:numPr>
              <w:spacing w:beforeLines="20" w:before="62" w:line="288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中方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22505">
              <w:rPr>
                <w:rFonts w:hint="eastAsia"/>
                <w:bCs/>
                <w:sz w:val="24"/>
              </w:rPr>
              <w:t>外方</w:t>
            </w:r>
          </w:p>
        </w:tc>
      </w:tr>
      <w:tr w:rsidR="00CC40E4" w:rsidTr="007B4C62">
        <w:trPr>
          <w:trHeight w:val="680"/>
        </w:trPr>
        <w:tc>
          <w:tcPr>
            <w:tcW w:w="1526" w:type="dxa"/>
            <w:vAlign w:val="center"/>
          </w:tcPr>
          <w:p w:rsidR="00CC40E4" w:rsidRDefault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CRO</w:t>
            </w:r>
          </w:p>
        </w:tc>
        <w:tc>
          <w:tcPr>
            <w:tcW w:w="4252" w:type="dxa"/>
            <w:gridSpan w:val="2"/>
            <w:vAlign w:val="center"/>
          </w:tcPr>
          <w:p w:rsidR="00CC40E4" w:rsidRDefault="00CC40E4">
            <w:pPr>
              <w:spacing w:line="360" w:lineRule="auto"/>
              <w:rPr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CC40E4" w:rsidRDefault="00CC40E4">
            <w:pPr>
              <w:numPr>
                <w:ilvl w:val="0"/>
                <w:numId w:val="20"/>
              </w:num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中方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22505">
              <w:rPr>
                <w:rFonts w:hint="eastAsia"/>
                <w:bCs/>
                <w:sz w:val="24"/>
              </w:rPr>
              <w:t>外方</w:t>
            </w:r>
          </w:p>
        </w:tc>
      </w:tr>
      <w:tr w:rsidR="00CC40E4" w:rsidTr="007B4C62">
        <w:trPr>
          <w:trHeight w:val="680"/>
        </w:trPr>
        <w:tc>
          <w:tcPr>
            <w:tcW w:w="1526" w:type="dxa"/>
            <w:tcMar>
              <w:left w:w="0" w:type="dxa"/>
              <w:right w:w="0" w:type="dxa"/>
            </w:tcMar>
            <w:vAlign w:val="center"/>
          </w:tcPr>
          <w:p w:rsidR="00CC40E4" w:rsidRDefault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第三方实验室</w:t>
            </w:r>
          </w:p>
        </w:tc>
        <w:tc>
          <w:tcPr>
            <w:tcW w:w="4252" w:type="dxa"/>
            <w:gridSpan w:val="2"/>
            <w:vAlign w:val="center"/>
          </w:tcPr>
          <w:p w:rsidR="00CC40E4" w:rsidRDefault="00CC40E4">
            <w:pPr>
              <w:spacing w:line="360" w:lineRule="auto"/>
              <w:rPr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CC40E4" w:rsidRDefault="00CC40E4">
            <w:pPr>
              <w:numPr>
                <w:ilvl w:val="0"/>
                <w:numId w:val="20"/>
              </w:num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中方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22505">
              <w:rPr>
                <w:rFonts w:hint="eastAsia"/>
                <w:bCs/>
                <w:sz w:val="24"/>
              </w:rPr>
              <w:t>外方</w:t>
            </w:r>
          </w:p>
        </w:tc>
      </w:tr>
      <w:tr w:rsidR="00702C96" w:rsidTr="007B4C62">
        <w:trPr>
          <w:trHeight w:val="680"/>
        </w:trPr>
        <w:tc>
          <w:tcPr>
            <w:tcW w:w="1526" w:type="dxa"/>
            <w:tcMar>
              <w:left w:w="0" w:type="dxa"/>
              <w:right w:w="0" w:type="dxa"/>
            </w:tcMar>
            <w:vAlign w:val="center"/>
          </w:tcPr>
          <w:p w:rsidR="00702C96" w:rsidRDefault="00702C9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（其他）</w:t>
            </w:r>
          </w:p>
        </w:tc>
        <w:tc>
          <w:tcPr>
            <w:tcW w:w="4252" w:type="dxa"/>
            <w:gridSpan w:val="2"/>
            <w:vAlign w:val="center"/>
          </w:tcPr>
          <w:p w:rsidR="00702C96" w:rsidRDefault="00702C96">
            <w:pPr>
              <w:spacing w:line="360" w:lineRule="auto"/>
              <w:rPr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702C96" w:rsidRDefault="00702C96">
            <w:pPr>
              <w:numPr>
                <w:ilvl w:val="0"/>
                <w:numId w:val="20"/>
              </w:num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中方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22505">
              <w:rPr>
                <w:rFonts w:hint="eastAsia"/>
                <w:bCs/>
                <w:sz w:val="24"/>
              </w:rPr>
              <w:t>外方</w:t>
            </w:r>
          </w:p>
        </w:tc>
      </w:tr>
      <w:tr w:rsidR="00C11104" w:rsidTr="007B4C62">
        <w:trPr>
          <w:trHeight w:val="680"/>
        </w:trPr>
        <w:tc>
          <w:tcPr>
            <w:tcW w:w="8613" w:type="dxa"/>
            <w:gridSpan w:val="4"/>
            <w:vAlign w:val="center"/>
          </w:tcPr>
          <w:p w:rsidR="00C11104" w:rsidRDefault="00C11104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人类遗传资源申报情况</w:t>
            </w:r>
          </w:p>
        </w:tc>
      </w:tr>
      <w:tr w:rsidR="00585071" w:rsidTr="003D1BB5">
        <w:trPr>
          <w:trHeight w:val="3054"/>
        </w:trPr>
        <w:tc>
          <w:tcPr>
            <w:tcW w:w="1526" w:type="dxa"/>
            <w:vAlign w:val="center"/>
          </w:tcPr>
          <w:p w:rsidR="00585071" w:rsidRDefault="00585071" w:rsidP="0022160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申报类型</w:t>
            </w:r>
          </w:p>
        </w:tc>
        <w:tc>
          <w:tcPr>
            <w:tcW w:w="7087" w:type="dxa"/>
            <w:gridSpan w:val="3"/>
            <w:vAlign w:val="center"/>
          </w:tcPr>
          <w:p w:rsidR="00585071" w:rsidRDefault="00585071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sz w:val="24"/>
              </w:rPr>
            </w:pPr>
            <w:bookmarkStart w:id="1" w:name="OLE_LINK1"/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采集</w:t>
            </w:r>
            <w:r>
              <w:rPr>
                <w:sz w:val="24"/>
              </w:rPr>
              <w:t>行政许可</w:t>
            </w:r>
          </w:p>
          <w:p w:rsidR="00585071" w:rsidRDefault="00585071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保藏行政许可</w:t>
            </w:r>
          </w:p>
          <w:bookmarkEnd w:id="1"/>
          <w:p w:rsidR="00585071" w:rsidRDefault="00585071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材料出境</w:t>
            </w:r>
            <w:r>
              <w:rPr>
                <w:sz w:val="24"/>
              </w:rPr>
              <w:t>行政许可</w:t>
            </w:r>
          </w:p>
          <w:p w:rsidR="00585071" w:rsidRDefault="00585071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国际科学研究合作</w:t>
            </w:r>
            <w:r>
              <w:rPr>
                <w:sz w:val="24"/>
              </w:rPr>
              <w:t>行政许可</w:t>
            </w:r>
          </w:p>
          <w:p w:rsidR="00585071" w:rsidRDefault="00585071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国际合作临床试验备案</w:t>
            </w:r>
          </w:p>
          <w:p w:rsidR="00585071" w:rsidRDefault="00585071" w:rsidP="00585071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信息对外提供或开放使用</w:t>
            </w:r>
            <w:r>
              <w:rPr>
                <w:sz w:val="24"/>
              </w:rPr>
              <w:t>事先报告</w:t>
            </w:r>
          </w:p>
          <w:p w:rsidR="003D1BB5" w:rsidRDefault="003D1BB5" w:rsidP="00585071">
            <w:pPr>
              <w:spacing w:line="288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其他：</w:t>
            </w:r>
          </w:p>
        </w:tc>
      </w:tr>
      <w:tr w:rsidR="008F7753" w:rsidTr="007B4C62">
        <w:trPr>
          <w:trHeight w:val="680"/>
        </w:trPr>
        <w:tc>
          <w:tcPr>
            <w:tcW w:w="1526" w:type="dxa"/>
            <w:vAlign w:val="center"/>
          </w:tcPr>
          <w:p w:rsidR="008F7753" w:rsidRDefault="008F7753" w:rsidP="0022160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申报主体</w:t>
            </w:r>
          </w:p>
        </w:tc>
        <w:tc>
          <w:tcPr>
            <w:tcW w:w="7087" w:type="dxa"/>
            <w:gridSpan w:val="3"/>
            <w:vAlign w:val="center"/>
          </w:tcPr>
          <w:p w:rsidR="008F7753" w:rsidRDefault="008F7753" w:rsidP="00585071">
            <w:pPr>
              <w:adjustRightInd w:val="0"/>
              <w:snapToGrid w:val="0"/>
              <w:spacing w:line="288" w:lineRule="auto"/>
              <w:jc w:val="left"/>
              <w:outlineLvl w:val="1"/>
              <w:rPr>
                <w:bCs/>
                <w:sz w:val="24"/>
              </w:rPr>
            </w:pPr>
          </w:p>
        </w:tc>
      </w:tr>
      <w:tr w:rsidR="008F7753" w:rsidTr="007B4C62">
        <w:trPr>
          <w:trHeight w:val="680"/>
        </w:trPr>
        <w:tc>
          <w:tcPr>
            <w:tcW w:w="1526" w:type="dxa"/>
            <w:vAlign w:val="center"/>
          </w:tcPr>
          <w:p w:rsidR="008F7753" w:rsidRDefault="008F7753" w:rsidP="008F77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填报人</w:t>
            </w:r>
          </w:p>
        </w:tc>
        <w:tc>
          <w:tcPr>
            <w:tcW w:w="2835" w:type="dxa"/>
            <w:vAlign w:val="center"/>
          </w:tcPr>
          <w:p w:rsidR="008F7753" w:rsidRDefault="008F7753">
            <w:pPr>
              <w:spacing w:line="360" w:lineRule="auto"/>
              <w:rPr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F7753" w:rsidRDefault="008F7753" w:rsidP="008F77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联系方式</w:t>
            </w:r>
          </w:p>
        </w:tc>
        <w:tc>
          <w:tcPr>
            <w:tcW w:w="2835" w:type="dxa"/>
            <w:vAlign w:val="center"/>
          </w:tcPr>
          <w:p w:rsidR="008F7753" w:rsidRDefault="008F7753">
            <w:pPr>
              <w:spacing w:line="360" w:lineRule="auto"/>
              <w:rPr>
                <w:bCs/>
                <w:sz w:val="24"/>
              </w:rPr>
            </w:pPr>
          </w:p>
        </w:tc>
      </w:tr>
    </w:tbl>
    <w:p w:rsidR="00A95C1A" w:rsidRDefault="00A95C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087"/>
      </w:tblGrid>
      <w:tr w:rsidR="00C11104" w:rsidTr="007B4C62">
        <w:trPr>
          <w:trHeight w:val="680"/>
        </w:trPr>
        <w:tc>
          <w:tcPr>
            <w:tcW w:w="8613" w:type="dxa"/>
            <w:gridSpan w:val="2"/>
            <w:vAlign w:val="center"/>
          </w:tcPr>
          <w:p w:rsidR="00C11104" w:rsidRDefault="00C22505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人类遗传资源审批</w:t>
            </w:r>
            <w:r w:rsidR="00C11104">
              <w:rPr>
                <w:b/>
                <w:bCs/>
                <w:sz w:val="24"/>
              </w:rPr>
              <w:t>申请书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备案信息表</w:t>
            </w:r>
            <w:r w:rsidR="00C11104">
              <w:rPr>
                <w:b/>
                <w:bCs/>
                <w:sz w:val="24"/>
              </w:rPr>
              <w:t>审核情况</w:t>
            </w:r>
          </w:p>
        </w:tc>
      </w:tr>
      <w:tr w:rsidR="00CC40E4" w:rsidTr="00CC40E4">
        <w:trPr>
          <w:trHeight w:val="1096"/>
        </w:trPr>
        <w:tc>
          <w:tcPr>
            <w:tcW w:w="1526" w:type="dxa"/>
            <w:vAlign w:val="center"/>
          </w:tcPr>
          <w:p w:rsidR="00CC40E4" w:rsidRDefault="00CC40E4" w:rsidP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申办者</w:t>
            </w:r>
          </w:p>
        </w:tc>
        <w:tc>
          <w:tcPr>
            <w:tcW w:w="7087" w:type="dxa"/>
            <w:vAlign w:val="center"/>
          </w:tcPr>
          <w:p w:rsidR="00CC40E4" w:rsidRDefault="00702C96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申报信息</w:t>
            </w:r>
            <w:r w:rsidR="00CB571A">
              <w:rPr>
                <w:rFonts w:hint="eastAsia"/>
                <w:bCs/>
                <w:sz w:val="24"/>
              </w:rPr>
              <w:t>真实</w:t>
            </w:r>
            <w:r>
              <w:rPr>
                <w:rFonts w:hint="eastAsia"/>
                <w:bCs/>
                <w:sz w:val="24"/>
              </w:rPr>
              <w:t>、准确</w:t>
            </w:r>
            <w:r w:rsidR="00CB571A">
              <w:rPr>
                <w:rFonts w:hint="eastAsia"/>
                <w:bCs/>
                <w:sz w:val="24"/>
              </w:rPr>
              <w:t>，符合研究方案要求</w:t>
            </w:r>
            <w:r>
              <w:rPr>
                <w:rFonts w:hint="eastAsia"/>
                <w:bCs/>
                <w:sz w:val="24"/>
              </w:rPr>
              <w:t>。</w:t>
            </w:r>
          </w:p>
          <w:p w:rsidR="00A95C1A" w:rsidRDefault="00A95C1A">
            <w:pPr>
              <w:spacing w:line="360" w:lineRule="auto"/>
              <w:rPr>
                <w:bCs/>
                <w:sz w:val="24"/>
              </w:rPr>
            </w:pPr>
          </w:p>
          <w:p w:rsidR="007A5F14" w:rsidRDefault="00795D24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（申办者</w:t>
            </w:r>
            <w:r w:rsidR="007A5F14">
              <w:rPr>
                <w:rFonts w:hint="eastAsia"/>
                <w:bCs/>
                <w:sz w:val="24"/>
              </w:rPr>
              <w:t>盖章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702C96" w:rsidRPr="00702C96" w:rsidRDefault="00702C96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法定代表人</w:t>
            </w:r>
            <w:r w:rsidR="00CB571A">
              <w:rPr>
                <w:rFonts w:hint="eastAsia"/>
                <w:bCs/>
                <w:sz w:val="24"/>
              </w:rPr>
              <w:t>/</w:t>
            </w:r>
            <w:r w:rsidR="00CB571A">
              <w:rPr>
                <w:rFonts w:hint="eastAsia"/>
                <w:bCs/>
                <w:sz w:val="24"/>
              </w:rPr>
              <w:t>委托代理人签名：</w:t>
            </w:r>
            <w:r w:rsidR="00CB571A">
              <w:rPr>
                <w:rFonts w:hint="eastAsia"/>
                <w:bCs/>
                <w:sz w:val="24"/>
              </w:rPr>
              <w:t xml:space="preserve">            </w:t>
            </w:r>
            <w:r w:rsidR="00CB571A">
              <w:rPr>
                <w:rFonts w:hint="eastAsia"/>
                <w:bCs/>
                <w:sz w:val="24"/>
              </w:rPr>
              <w:t>日期：</w:t>
            </w:r>
          </w:p>
        </w:tc>
      </w:tr>
      <w:tr w:rsidR="00CC40E4" w:rsidTr="00CC40E4">
        <w:trPr>
          <w:trHeight w:val="1111"/>
        </w:trPr>
        <w:tc>
          <w:tcPr>
            <w:tcW w:w="1526" w:type="dxa"/>
            <w:vAlign w:val="center"/>
          </w:tcPr>
          <w:p w:rsidR="00CC40E4" w:rsidRDefault="00CC40E4" w:rsidP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主要研究者</w:t>
            </w:r>
          </w:p>
        </w:tc>
        <w:tc>
          <w:tcPr>
            <w:tcW w:w="7087" w:type="dxa"/>
            <w:vAlign w:val="center"/>
          </w:tcPr>
          <w:p w:rsidR="00CB571A" w:rsidRPr="00CB571A" w:rsidRDefault="00CB571A" w:rsidP="00CB571A">
            <w:pPr>
              <w:pStyle w:val="Default"/>
              <w:spacing w:line="288" w:lineRule="auto"/>
              <w:jc w:val="both"/>
            </w:pPr>
            <w:r>
              <w:rPr>
                <w:rFonts w:hint="eastAsia"/>
              </w:rPr>
              <w:t>申请内容真实</w:t>
            </w:r>
            <w:r w:rsidR="00305BE7">
              <w:rPr>
                <w:rFonts w:hint="eastAsia"/>
              </w:rPr>
              <w:t>、</w:t>
            </w:r>
            <w:r>
              <w:rPr>
                <w:rFonts w:hint="eastAsia"/>
              </w:rPr>
              <w:t>有效，</w:t>
            </w:r>
            <w:r w:rsidRPr="00CB571A">
              <w:rPr>
                <w:rFonts w:hint="eastAsia"/>
              </w:rPr>
              <w:t>我承诺</w:t>
            </w:r>
            <w:r>
              <w:rPr>
                <w:rFonts w:hint="eastAsia"/>
              </w:rPr>
              <w:t>严格按照研究方案开展研究</w:t>
            </w:r>
            <w:r w:rsidRPr="00CB571A">
              <w:rPr>
                <w:rFonts w:hint="eastAsia"/>
              </w:rPr>
              <w:t>，</w:t>
            </w:r>
            <w:r>
              <w:rPr>
                <w:rFonts w:hint="eastAsia"/>
              </w:rPr>
              <w:t>按照中国人类遗传资源行政许可或备案</w:t>
            </w:r>
            <w:r w:rsidRPr="00CB571A">
              <w:rPr>
                <w:rFonts w:hint="eastAsia"/>
              </w:rPr>
              <w:t>的内容、范围</w:t>
            </w:r>
            <w:r>
              <w:rPr>
                <w:rFonts w:hint="eastAsia"/>
              </w:rPr>
              <w:t>开展相关活动</w:t>
            </w:r>
            <w:r w:rsidRPr="00CB571A">
              <w:rPr>
                <w:rFonts w:hint="eastAsia"/>
              </w:rPr>
              <w:t>。</w:t>
            </w:r>
          </w:p>
          <w:p w:rsidR="00CC40E4" w:rsidRDefault="00CC40E4">
            <w:pPr>
              <w:spacing w:line="360" w:lineRule="auto"/>
              <w:rPr>
                <w:bCs/>
                <w:sz w:val="24"/>
              </w:rPr>
            </w:pPr>
          </w:p>
          <w:p w:rsidR="00305BE7" w:rsidRPr="00305BE7" w:rsidRDefault="00305BE7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签名：</w:t>
            </w:r>
            <w:r>
              <w:rPr>
                <w:rFonts w:hint="eastAsia"/>
                <w:bCs/>
                <w:sz w:val="24"/>
              </w:rPr>
              <w:t xml:space="preserve">                                </w:t>
            </w:r>
            <w:r>
              <w:rPr>
                <w:rFonts w:hint="eastAsia"/>
                <w:bCs/>
                <w:sz w:val="24"/>
              </w:rPr>
              <w:t>日期：</w:t>
            </w:r>
          </w:p>
        </w:tc>
      </w:tr>
      <w:tr w:rsidR="00CC40E4" w:rsidTr="00CC40E4">
        <w:trPr>
          <w:trHeight w:val="1127"/>
        </w:trPr>
        <w:tc>
          <w:tcPr>
            <w:tcW w:w="1526" w:type="dxa"/>
            <w:vAlign w:val="center"/>
          </w:tcPr>
          <w:p w:rsidR="00CC40E4" w:rsidRDefault="00CC40E4" w:rsidP="00CC40E4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机构</w:t>
            </w:r>
            <w:r>
              <w:rPr>
                <w:rFonts w:hint="eastAsia"/>
                <w:bCs/>
                <w:sz w:val="24"/>
              </w:rPr>
              <w:t>办公室</w:t>
            </w:r>
          </w:p>
        </w:tc>
        <w:tc>
          <w:tcPr>
            <w:tcW w:w="7087" w:type="dxa"/>
            <w:vAlign w:val="center"/>
          </w:tcPr>
          <w:p w:rsidR="00CC40E4" w:rsidRDefault="007A5F14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已对以上申报内容进行审核。</w:t>
            </w:r>
          </w:p>
          <w:p w:rsidR="00305BE7" w:rsidRDefault="00305BE7">
            <w:pPr>
              <w:spacing w:line="360" w:lineRule="auto"/>
              <w:rPr>
                <w:bCs/>
                <w:sz w:val="24"/>
              </w:rPr>
            </w:pPr>
          </w:p>
          <w:p w:rsidR="00305BE7" w:rsidRDefault="00305BE7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签名：</w:t>
            </w:r>
            <w:r>
              <w:rPr>
                <w:rFonts w:hint="eastAsia"/>
                <w:bCs/>
                <w:sz w:val="24"/>
              </w:rPr>
              <w:t xml:space="preserve">                                </w:t>
            </w:r>
            <w:r>
              <w:rPr>
                <w:rFonts w:hint="eastAsia"/>
                <w:bCs/>
                <w:sz w:val="24"/>
              </w:rPr>
              <w:t>日期：</w:t>
            </w:r>
          </w:p>
        </w:tc>
      </w:tr>
    </w:tbl>
    <w:p w:rsidR="00221606" w:rsidRPr="00F85BA9" w:rsidRDefault="00221606">
      <w:pPr>
        <w:spacing w:line="360" w:lineRule="auto"/>
      </w:pPr>
    </w:p>
    <w:sectPr w:rsidR="00221606" w:rsidRPr="00F85BA9" w:rsidSect="009D43A6">
      <w:headerReference w:type="default" r:id="rId7"/>
      <w:footerReference w:type="even" r:id="rId8"/>
      <w:footerReference w:type="default" r:id="rId9"/>
      <w:pgSz w:w="11906" w:h="16838" w:code="9"/>
      <w:pgMar w:top="1440" w:right="1701" w:bottom="1440" w:left="170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62E" w:rsidRDefault="00D5362E">
      <w:r>
        <w:separator/>
      </w:r>
    </w:p>
  </w:endnote>
  <w:endnote w:type="continuationSeparator" w:id="0">
    <w:p w:rsidR="00D5362E" w:rsidRDefault="00D5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657" w:rsidRDefault="00971657">
    <w:pPr>
      <w:pStyle w:val="a6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971657" w:rsidRDefault="009716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4677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71657" w:rsidRDefault="00D035C0" w:rsidP="00D035C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29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29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62E" w:rsidRDefault="00D5362E">
      <w:r>
        <w:separator/>
      </w:r>
    </w:p>
  </w:footnote>
  <w:footnote w:type="continuationSeparator" w:id="0">
    <w:p w:rsidR="00D5362E" w:rsidRDefault="00D53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68" w:rsidRDefault="00633D68" w:rsidP="003F2920">
    <w:pPr>
      <w:pStyle w:val="a5"/>
      <w:pBdr>
        <w:bottom w:val="single" w:sz="4" w:space="2" w:color="auto"/>
      </w:pBdr>
      <w:tabs>
        <w:tab w:val="clear" w:pos="8306"/>
        <w:tab w:val="right" w:pos="9180"/>
      </w:tabs>
      <w:ind w:firstLineChars="50" w:firstLine="90"/>
      <w:jc w:val="left"/>
    </w:pPr>
    <w:r>
      <w:rPr>
        <w:rFonts w:hint="eastAsia"/>
      </w:rPr>
      <w:t>上海市浦东新区公利医院</w:t>
    </w:r>
  </w:p>
  <w:p w:rsidR="00971657" w:rsidRPr="005224F3" w:rsidRDefault="00633D68" w:rsidP="003F2920">
    <w:pPr>
      <w:pStyle w:val="a5"/>
      <w:pBdr>
        <w:bottom w:val="single" w:sz="4" w:space="2" w:color="auto"/>
      </w:pBdr>
      <w:tabs>
        <w:tab w:val="clear" w:pos="8306"/>
        <w:tab w:val="right" w:pos="9180"/>
      </w:tabs>
      <w:ind w:firstLineChars="50" w:firstLine="90"/>
      <w:jc w:val="left"/>
      <w:rPr>
        <w:color w:val="000000"/>
      </w:rPr>
    </w:pPr>
    <w:r>
      <w:rPr>
        <w:rFonts w:hint="eastAsia"/>
      </w:rPr>
      <w:t>人类遗传资源申报登记表</w:t>
    </w:r>
    <w:r w:rsidR="005224F3">
      <w:rPr>
        <w:rFonts w:hint="eastAsia"/>
      </w:rPr>
      <w:t xml:space="preserve">     </w:t>
    </w:r>
    <w:r w:rsidR="009D43A6">
      <w:t xml:space="preserve">   </w:t>
    </w:r>
    <w:r w:rsidR="005224F3">
      <w:rPr>
        <w:rFonts w:hint="eastAsia"/>
      </w:rPr>
      <w:t xml:space="preserve">                              </w:t>
    </w:r>
    <w:r>
      <w:t xml:space="preserve">              </w:t>
    </w:r>
    <w:r w:rsidR="005224F3" w:rsidRPr="005224F3">
      <w:rPr>
        <w:rFonts w:hint="eastAsia"/>
      </w:rPr>
      <w:t xml:space="preserve"> </w:t>
    </w:r>
    <w:r w:rsidR="009D43A6">
      <w:rPr>
        <w:color w:val="000000"/>
      </w:rPr>
      <w:t>CTI-</w:t>
    </w:r>
    <w:r w:rsidR="00C11104">
      <w:rPr>
        <w:rFonts w:hint="eastAsia"/>
        <w:color w:val="000000"/>
      </w:rPr>
      <w:t>C</w:t>
    </w:r>
    <w:r w:rsidR="005224F3" w:rsidRPr="005224F3">
      <w:rPr>
        <w:color w:val="000000"/>
      </w:rPr>
      <w:t>-0</w:t>
    </w:r>
    <w:r w:rsidR="00C11104">
      <w:rPr>
        <w:rFonts w:hint="eastAsia"/>
        <w:color w:val="000000"/>
      </w:rPr>
      <w:t>27</w:t>
    </w:r>
    <w:r w:rsidR="005224F3" w:rsidRPr="005224F3">
      <w:rPr>
        <w:color w:val="000000"/>
      </w:rPr>
      <w:t>-A01-V</w:t>
    </w:r>
    <w:r>
      <w:rPr>
        <w:color w:val="000000"/>
      </w:rPr>
      <w:t>4</w:t>
    </w:r>
    <w:r w:rsidR="005224F3" w:rsidRPr="005224F3">
      <w:rPr>
        <w:color w:val="000000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>
    <w:nsid w:val="57E47D1C"/>
    <w:multiLevelType w:val="hybridMultilevel"/>
    <w:tmpl w:val="13DE9C50"/>
    <w:lvl w:ilvl="0" w:tplc="28CEDEC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6"/>
  </w:num>
  <w:num w:numId="6">
    <w:abstractNumId w:val="19"/>
  </w:num>
  <w:num w:numId="7">
    <w:abstractNumId w:val="14"/>
  </w:num>
  <w:num w:numId="8">
    <w:abstractNumId w:val="18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8"/>
  </w:num>
  <w:num w:numId="14">
    <w:abstractNumId w:val="4"/>
  </w:num>
  <w:num w:numId="15">
    <w:abstractNumId w:val="7"/>
  </w:num>
  <w:num w:numId="16">
    <w:abstractNumId w:val="1"/>
  </w:num>
  <w:num w:numId="17">
    <w:abstractNumId w:val="12"/>
  </w:num>
  <w:num w:numId="18">
    <w:abstractNumId w:val="17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F6"/>
    <w:rsid w:val="00024C82"/>
    <w:rsid w:val="00051FED"/>
    <w:rsid w:val="000607E2"/>
    <w:rsid w:val="0006717E"/>
    <w:rsid w:val="0007279F"/>
    <w:rsid w:val="000A364C"/>
    <w:rsid w:val="000A603C"/>
    <w:rsid w:val="000C2910"/>
    <w:rsid w:val="000C55F5"/>
    <w:rsid w:val="000E1E4B"/>
    <w:rsid w:val="000F4469"/>
    <w:rsid w:val="00112644"/>
    <w:rsid w:val="0015304C"/>
    <w:rsid w:val="00172A27"/>
    <w:rsid w:val="001803C6"/>
    <w:rsid w:val="00187016"/>
    <w:rsid w:val="001D395C"/>
    <w:rsid w:val="001E4457"/>
    <w:rsid w:val="00221606"/>
    <w:rsid w:val="002237BC"/>
    <w:rsid w:val="00235F18"/>
    <w:rsid w:val="00270EA1"/>
    <w:rsid w:val="002710E0"/>
    <w:rsid w:val="002736CB"/>
    <w:rsid w:val="002826E8"/>
    <w:rsid w:val="00285732"/>
    <w:rsid w:val="002874B9"/>
    <w:rsid w:val="00296C26"/>
    <w:rsid w:val="002D09E9"/>
    <w:rsid w:val="00301379"/>
    <w:rsid w:val="00305BE7"/>
    <w:rsid w:val="00314312"/>
    <w:rsid w:val="003409D7"/>
    <w:rsid w:val="00361249"/>
    <w:rsid w:val="00382F2C"/>
    <w:rsid w:val="003B12F0"/>
    <w:rsid w:val="003B4431"/>
    <w:rsid w:val="003D1BB5"/>
    <w:rsid w:val="003E73B7"/>
    <w:rsid w:val="003F2920"/>
    <w:rsid w:val="003F522E"/>
    <w:rsid w:val="0041063D"/>
    <w:rsid w:val="00410AD8"/>
    <w:rsid w:val="00420563"/>
    <w:rsid w:val="00427972"/>
    <w:rsid w:val="00433473"/>
    <w:rsid w:val="00434458"/>
    <w:rsid w:val="00451A6F"/>
    <w:rsid w:val="004530C6"/>
    <w:rsid w:val="00457959"/>
    <w:rsid w:val="00461213"/>
    <w:rsid w:val="004B7CA3"/>
    <w:rsid w:val="004C7DF6"/>
    <w:rsid w:val="00517EDC"/>
    <w:rsid w:val="0052150B"/>
    <w:rsid w:val="005224F3"/>
    <w:rsid w:val="0052789E"/>
    <w:rsid w:val="00565ABB"/>
    <w:rsid w:val="00570BDC"/>
    <w:rsid w:val="00585071"/>
    <w:rsid w:val="005A0BF7"/>
    <w:rsid w:val="005A5130"/>
    <w:rsid w:val="005F06AE"/>
    <w:rsid w:val="00601A91"/>
    <w:rsid w:val="00615A61"/>
    <w:rsid w:val="00624DA6"/>
    <w:rsid w:val="00633D68"/>
    <w:rsid w:val="006666FA"/>
    <w:rsid w:val="006C03A5"/>
    <w:rsid w:val="006C2B1D"/>
    <w:rsid w:val="006C70DA"/>
    <w:rsid w:val="006D4238"/>
    <w:rsid w:val="006D4259"/>
    <w:rsid w:val="006D4DC8"/>
    <w:rsid w:val="00702C96"/>
    <w:rsid w:val="00733D0C"/>
    <w:rsid w:val="00741709"/>
    <w:rsid w:val="007438C7"/>
    <w:rsid w:val="00743F3D"/>
    <w:rsid w:val="007564DF"/>
    <w:rsid w:val="0077073E"/>
    <w:rsid w:val="007840CE"/>
    <w:rsid w:val="00790F47"/>
    <w:rsid w:val="00795D24"/>
    <w:rsid w:val="007A3CEE"/>
    <w:rsid w:val="007A5F14"/>
    <w:rsid w:val="007B4C62"/>
    <w:rsid w:val="007C2CCE"/>
    <w:rsid w:val="007E5E3B"/>
    <w:rsid w:val="008013E7"/>
    <w:rsid w:val="00814F8B"/>
    <w:rsid w:val="00825450"/>
    <w:rsid w:val="00843508"/>
    <w:rsid w:val="00851660"/>
    <w:rsid w:val="008671C1"/>
    <w:rsid w:val="008806A4"/>
    <w:rsid w:val="008A0F8C"/>
    <w:rsid w:val="008A70EE"/>
    <w:rsid w:val="008C4C8E"/>
    <w:rsid w:val="008D7DFA"/>
    <w:rsid w:val="008F7753"/>
    <w:rsid w:val="0092292E"/>
    <w:rsid w:val="00971657"/>
    <w:rsid w:val="00985248"/>
    <w:rsid w:val="00985C4B"/>
    <w:rsid w:val="00994F68"/>
    <w:rsid w:val="009D425F"/>
    <w:rsid w:val="009D43A6"/>
    <w:rsid w:val="009D66D0"/>
    <w:rsid w:val="00A005CE"/>
    <w:rsid w:val="00A177CB"/>
    <w:rsid w:val="00A35AAC"/>
    <w:rsid w:val="00A64FF2"/>
    <w:rsid w:val="00A70337"/>
    <w:rsid w:val="00A836C6"/>
    <w:rsid w:val="00A95C1A"/>
    <w:rsid w:val="00AA2461"/>
    <w:rsid w:val="00AA47CF"/>
    <w:rsid w:val="00AB16E6"/>
    <w:rsid w:val="00AD3A11"/>
    <w:rsid w:val="00AE22BD"/>
    <w:rsid w:val="00AE4AA1"/>
    <w:rsid w:val="00AF723B"/>
    <w:rsid w:val="00B05732"/>
    <w:rsid w:val="00B40821"/>
    <w:rsid w:val="00B75283"/>
    <w:rsid w:val="00B86220"/>
    <w:rsid w:val="00BC3870"/>
    <w:rsid w:val="00BC5958"/>
    <w:rsid w:val="00BD304F"/>
    <w:rsid w:val="00C11104"/>
    <w:rsid w:val="00C22505"/>
    <w:rsid w:val="00C32804"/>
    <w:rsid w:val="00C3781C"/>
    <w:rsid w:val="00C4581F"/>
    <w:rsid w:val="00C5546B"/>
    <w:rsid w:val="00C620E0"/>
    <w:rsid w:val="00C75700"/>
    <w:rsid w:val="00C83791"/>
    <w:rsid w:val="00C91C9F"/>
    <w:rsid w:val="00CA01F9"/>
    <w:rsid w:val="00CB571A"/>
    <w:rsid w:val="00CB5856"/>
    <w:rsid w:val="00CC0C30"/>
    <w:rsid w:val="00CC40E4"/>
    <w:rsid w:val="00CD3191"/>
    <w:rsid w:val="00CF1039"/>
    <w:rsid w:val="00CF58B9"/>
    <w:rsid w:val="00D035C0"/>
    <w:rsid w:val="00D22A5F"/>
    <w:rsid w:val="00D26626"/>
    <w:rsid w:val="00D32284"/>
    <w:rsid w:val="00D517A8"/>
    <w:rsid w:val="00D5362E"/>
    <w:rsid w:val="00D57CF3"/>
    <w:rsid w:val="00D6240B"/>
    <w:rsid w:val="00D75F35"/>
    <w:rsid w:val="00D87273"/>
    <w:rsid w:val="00DC15B9"/>
    <w:rsid w:val="00DF504A"/>
    <w:rsid w:val="00E3108A"/>
    <w:rsid w:val="00E60661"/>
    <w:rsid w:val="00E62993"/>
    <w:rsid w:val="00E806FE"/>
    <w:rsid w:val="00E80A01"/>
    <w:rsid w:val="00E87585"/>
    <w:rsid w:val="00E90E0B"/>
    <w:rsid w:val="00EC0807"/>
    <w:rsid w:val="00EC2F3C"/>
    <w:rsid w:val="00EE3E49"/>
    <w:rsid w:val="00F0265F"/>
    <w:rsid w:val="00F0408D"/>
    <w:rsid w:val="00F85BA9"/>
    <w:rsid w:val="00F87E3C"/>
    <w:rsid w:val="00FB19AF"/>
    <w:rsid w:val="00FD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3AC65B-8BD2-4DFF-ABBB-EBF313940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30">
    <w:name w:val="toc 3"/>
    <w:basedOn w:val="a"/>
    <w:next w:val="a"/>
    <w:pPr>
      <w:ind w:left="420"/>
      <w:jc w:val="left"/>
    </w:pPr>
    <w:rPr>
      <w:i/>
      <w:iCs/>
      <w:sz w:val="20"/>
      <w:szCs w:val="20"/>
    </w:rPr>
  </w:style>
  <w:style w:type="paragraph" w:styleId="7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pPr>
      <w:ind w:left="210"/>
      <w:jc w:val="left"/>
    </w:pPr>
    <w:rPr>
      <w:smallCaps/>
      <w:sz w:val="20"/>
      <w:szCs w:val="20"/>
    </w:rPr>
  </w:style>
  <w:style w:type="paragraph" w:styleId="21">
    <w:name w:val="Body Text 2"/>
    <w:basedOn w:val="a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6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7">
    <w:name w:val="Plain Text"/>
    <w:basedOn w:val="a"/>
    <w:link w:val="Char0"/>
    <w:rPr>
      <w:rFonts w:ascii="宋体" w:hAnsi="Courier New"/>
      <w:szCs w:val="20"/>
    </w:rPr>
  </w:style>
  <w:style w:type="paragraph" w:styleId="a8">
    <w:name w:val="Normal Indent"/>
    <w:basedOn w:val="a"/>
    <w:pPr>
      <w:spacing w:line="360" w:lineRule="auto"/>
    </w:pPr>
    <w:rPr>
      <w:rFonts w:ascii="Tahoma" w:hAnsi="Tahoma"/>
      <w:sz w:val="28"/>
      <w:szCs w:val="20"/>
    </w:rPr>
  </w:style>
  <w:style w:type="paragraph" w:styleId="5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oc 1"/>
    <w:basedOn w:val="a"/>
    <w:next w:val="a"/>
    <w:uiPriority w:val="39"/>
    <w:pPr>
      <w:spacing w:before="120" w:after="120"/>
      <w:jc w:val="center"/>
    </w:pPr>
    <w:rPr>
      <w:bCs/>
      <w:caps/>
      <w:sz w:val="20"/>
      <w:szCs w:val="20"/>
    </w:rPr>
  </w:style>
  <w:style w:type="paragraph" w:styleId="4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70BDC"/>
    <w:rPr>
      <w:sz w:val="18"/>
      <w:szCs w:val="18"/>
    </w:rPr>
  </w:style>
  <w:style w:type="table" w:styleId="ab">
    <w:name w:val="Table Grid"/>
    <w:basedOn w:val="a1"/>
    <w:rsid w:val="00570B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c">
    <w:name w:val="annotation reference"/>
    <w:semiHidden/>
    <w:rsid w:val="007840CE"/>
    <w:rPr>
      <w:sz w:val="21"/>
      <w:szCs w:val="21"/>
    </w:rPr>
  </w:style>
  <w:style w:type="paragraph" w:styleId="ad">
    <w:name w:val="annotation text"/>
    <w:basedOn w:val="a"/>
    <w:link w:val="Char2"/>
    <w:semiHidden/>
    <w:rsid w:val="007840CE"/>
    <w:pPr>
      <w:jc w:val="left"/>
    </w:pPr>
  </w:style>
  <w:style w:type="paragraph" w:styleId="ae">
    <w:name w:val="annotation subject"/>
    <w:basedOn w:val="ad"/>
    <w:next w:val="ad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Char0">
    <w:name w:val="纯文本 Char"/>
    <w:link w:val="a7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">
    <w:name w:val="Title"/>
    <w:basedOn w:val="a"/>
    <w:qFormat/>
    <w:rsid w:val="00C3781C"/>
    <w:pPr>
      <w:spacing w:afterLines="50" w:after="156"/>
      <w:jc w:val="center"/>
    </w:pPr>
    <w:rPr>
      <w:rFonts w:ascii="Arial" w:hAnsi="Arial" w:cs="Arial"/>
      <w:sz w:val="28"/>
    </w:rPr>
  </w:style>
  <w:style w:type="character" w:customStyle="1" w:styleId="Char2">
    <w:name w:val="批注文字 Char"/>
    <w:link w:val="ad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0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1">
    <w:name w:val="Body Text Indent"/>
    <w:basedOn w:val="a"/>
    <w:link w:val="Char3"/>
    <w:rsid w:val="000C55F5"/>
    <w:pPr>
      <w:spacing w:after="120"/>
      <w:ind w:leftChars="200" w:left="420"/>
    </w:pPr>
    <w:rPr>
      <w:lang w:val="x-none" w:eastAsia="x-none"/>
    </w:rPr>
  </w:style>
  <w:style w:type="character" w:customStyle="1" w:styleId="Char3">
    <w:name w:val="正文文本缩进 Char"/>
    <w:link w:val="af1"/>
    <w:rsid w:val="000C55F5"/>
    <w:rPr>
      <w:kern w:val="2"/>
      <w:sz w:val="21"/>
      <w:szCs w:val="24"/>
    </w:rPr>
  </w:style>
  <w:style w:type="character" w:styleId="af2">
    <w:name w:val="Strong"/>
    <w:qFormat/>
    <w:rsid w:val="00187016"/>
    <w:rPr>
      <w:b/>
      <w:bCs/>
    </w:rPr>
  </w:style>
  <w:style w:type="paragraph" w:styleId="af3">
    <w:name w:val="Closing"/>
    <w:basedOn w:val="a"/>
    <w:link w:val="Char4"/>
    <w:rsid w:val="00EC0807"/>
    <w:pPr>
      <w:ind w:leftChars="2100" w:left="100"/>
    </w:pPr>
    <w:rPr>
      <w:lang w:val="x-none" w:eastAsia="x-none"/>
    </w:rPr>
  </w:style>
  <w:style w:type="character" w:customStyle="1" w:styleId="Char4">
    <w:name w:val="结束语 Char"/>
    <w:link w:val="af3"/>
    <w:rsid w:val="00EC0807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rsid w:val="00CB571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1">
    <w:name w:val="页脚 Char1"/>
    <w:link w:val="a6"/>
    <w:uiPriority w:val="99"/>
    <w:rsid w:val="00D57CF3"/>
    <w:rPr>
      <w:kern w:val="2"/>
      <w:sz w:val="18"/>
      <w:szCs w:val="18"/>
    </w:rPr>
  </w:style>
  <w:style w:type="character" w:customStyle="1" w:styleId="Char5">
    <w:name w:val="页脚 Char"/>
    <w:basedOn w:val="a0"/>
    <w:uiPriority w:val="99"/>
    <w:rsid w:val="00D03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428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CHINA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dc:description/>
  <cp:lastModifiedBy>zy</cp:lastModifiedBy>
  <cp:revision>7</cp:revision>
  <cp:lastPrinted>1899-12-31T16:00:00Z</cp:lastPrinted>
  <dcterms:created xsi:type="dcterms:W3CDTF">2026-08-17T10:02:00Z</dcterms:created>
  <dcterms:modified xsi:type="dcterms:W3CDTF">2026-08-20T13:32:00Z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